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0F32D1" w14:textId="207462B1" w:rsidR="000777F0" w:rsidRDefault="00880863" w:rsidP="00626423">
      <w:pPr>
        <w:tabs>
          <w:tab w:val="left" w:pos="4536"/>
        </w:tabs>
        <w:spacing w:after="0" w:line="240" w:lineRule="auto"/>
        <w:jc w:val="center"/>
      </w:pPr>
      <w:r>
        <w:rPr>
          <w:noProof/>
          <w:lang w:eastAsia="it-IT"/>
        </w:rPr>
        <w:drawing>
          <wp:inline distT="0" distB="0" distL="0" distR="0" wp14:anchorId="1BCC4296" wp14:editId="111CFF22">
            <wp:extent cx="657225" cy="901737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cictocic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640" cy="954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846BC" w14:textId="42701F94" w:rsidR="00462E71" w:rsidRPr="00462E71" w:rsidRDefault="00462E71" w:rsidP="00462E71">
      <w:pPr>
        <w:jc w:val="center"/>
        <w:rPr>
          <w:rFonts w:ascii="Calibri" w:hAnsi="Calibri" w:cs="Calibri"/>
          <w:b/>
          <w:spacing w:val="-2"/>
        </w:rPr>
      </w:pPr>
      <w:r w:rsidRPr="00462E71">
        <w:rPr>
          <w:rFonts w:ascii="Calibri" w:hAnsi="Calibri" w:cs="Calibri"/>
          <w:b/>
          <w:bCs/>
          <w:iCs/>
          <w:spacing w:val="-2"/>
        </w:rPr>
        <w:t>ALLEGATO 3</w:t>
      </w:r>
    </w:p>
    <w:p w14:paraId="10193FE2" w14:textId="5ACE14B7" w:rsidR="00462E71" w:rsidRPr="00462E71" w:rsidRDefault="00462E71" w:rsidP="00462E71">
      <w:pPr>
        <w:jc w:val="center"/>
        <w:rPr>
          <w:rFonts w:ascii="Calibri" w:hAnsi="Calibri" w:cs="Calibri"/>
          <w:b/>
          <w:spacing w:val="-2"/>
          <w:sz w:val="20"/>
          <w:szCs w:val="20"/>
        </w:rPr>
      </w:pPr>
      <w:r w:rsidRPr="00462E71">
        <w:rPr>
          <w:rFonts w:ascii="Calibri" w:hAnsi="Calibri" w:cs="Calibri"/>
          <w:b/>
          <w:bCs/>
          <w:iCs/>
          <w:spacing w:val="-2"/>
          <w:sz w:val="20"/>
          <w:szCs w:val="20"/>
        </w:rPr>
        <w:t>Informativa privacy allegata all’istanza di partecipazione alla selezione per l’incarico di Esperto/Tutor</w:t>
      </w:r>
      <w:r w:rsidRPr="00BE2C32">
        <w:rPr>
          <w:rFonts w:ascii="Calibri" w:hAnsi="Calibri" w:cs="Calibri"/>
          <w:b/>
          <w:bCs/>
          <w:iCs/>
          <w:spacing w:val="-2"/>
          <w:sz w:val="20"/>
          <w:szCs w:val="20"/>
        </w:rPr>
        <w:t xml:space="preserve">/ Orientatore </w:t>
      </w:r>
    </w:p>
    <w:p w14:paraId="1D6CA0AF" w14:textId="77777777" w:rsidR="00462E71" w:rsidRPr="00BE2C32" w:rsidRDefault="00462E71" w:rsidP="00462E71">
      <w:pPr>
        <w:jc w:val="center"/>
        <w:rPr>
          <w:sz w:val="20"/>
          <w:szCs w:val="20"/>
        </w:rPr>
      </w:pPr>
      <w:r w:rsidRPr="00BE2C32">
        <w:rPr>
          <w:sz w:val="20"/>
          <w:szCs w:val="20"/>
        </w:rPr>
        <w:t>“CIC to CIC 3 - Corsi Integrati di cittadinanza - Conoscere l'Italiano per Comunicare!”</w:t>
      </w:r>
    </w:p>
    <w:p w14:paraId="33B482F7" w14:textId="2FF475ED" w:rsidR="00462E71" w:rsidRPr="00462E71" w:rsidRDefault="00462E71" w:rsidP="00462E71">
      <w:pPr>
        <w:jc w:val="center"/>
        <w:rPr>
          <w:rFonts w:ascii="Calibri" w:hAnsi="Calibri" w:cs="Calibri"/>
          <w:b/>
          <w:spacing w:val="-2"/>
          <w:sz w:val="20"/>
          <w:szCs w:val="20"/>
        </w:rPr>
      </w:pPr>
      <w:r w:rsidRPr="00BE2C32">
        <w:rPr>
          <w:b/>
          <w:bCs/>
          <w:sz w:val="20"/>
          <w:szCs w:val="20"/>
        </w:rPr>
        <w:t xml:space="preserve">CUP </w:t>
      </w:r>
      <w:r w:rsidRPr="00BE2C32">
        <w:rPr>
          <w:rFonts w:ascii="Times New Roman" w:hAnsi="Times New Roman" w:cs="Times New Roman"/>
          <w:b/>
          <w:bCs/>
          <w:sz w:val="20"/>
          <w:szCs w:val="20"/>
        </w:rPr>
        <w:t>I61I24000110007</w:t>
      </w:r>
      <w:r w:rsidRPr="00462E71">
        <w:rPr>
          <w:rFonts w:ascii="Calibri" w:hAnsi="Calibri" w:cs="Calibri"/>
          <w:b/>
          <w:bCs/>
          <w:spacing w:val="-2"/>
          <w:sz w:val="20"/>
          <w:szCs w:val="20"/>
        </w:rPr>
        <w:t xml:space="preserve"> </w:t>
      </w:r>
    </w:p>
    <w:p w14:paraId="3BD0C416" w14:textId="21091C31" w:rsidR="00462E71" w:rsidRPr="00462E71" w:rsidRDefault="00462E71" w:rsidP="00462E71">
      <w:pPr>
        <w:jc w:val="center"/>
        <w:rPr>
          <w:rFonts w:ascii="Calibri" w:hAnsi="Calibri" w:cs="Calibri"/>
          <w:b/>
          <w:spacing w:val="-2"/>
          <w:sz w:val="20"/>
          <w:szCs w:val="20"/>
        </w:rPr>
      </w:pPr>
      <w:r w:rsidRPr="00462E71">
        <w:rPr>
          <w:rFonts w:ascii="Calibri" w:hAnsi="Calibri" w:cs="Calibri"/>
          <w:b/>
          <w:bCs/>
          <w:spacing w:val="-2"/>
          <w:sz w:val="20"/>
          <w:szCs w:val="20"/>
        </w:rPr>
        <w:t xml:space="preserve">Identificativo progetto: </w:t>
      </w:r>
      <w:proofErr w:type="spellStart"/>
      <w:r w:rsidRPr="00BE2C32">
        <w:rPr>
          <w:rFonts w:ascii="Calibri" w:hAnsi="Calibri" w:cs="Calibri"/>
          <w:b/>
          <w:bCs/>
          <w:spacing w:val="-2"/>
          <w:sz w:val="20"/>
          <w:szCs w:val="20"/>
        </w:rPr>
        <w:t>prog</w:t>
      </w:r>
      <w:proofErr w:type="spellEnd"/>
      <w:r w:rsidRPr="00BE2C32">
        <w:rPr>
          <w:rFonts w:ascii="Calibri" w:hAnsi="Calibri" w:cs="Calibri"/>
          <w:b/>
          <w:bCs/>
          <w:spacing w:val="-2"/>
          <w:sz w:val="20"/>
          <w:szCs w:val="20"/>
        </w:rPr>
        <w:t xml:space="preserve"> 140</w:t>
      </w:r>
    </w:p>
    <w:p w14:paraId="2A9F5B22" w14:textId="77777777" w:rsidR="00BE2C32" w:rsidRPr="00BE2C32" w:rsidRDefault="00BE2C32" w:rsidP="00BE2C32">
      <w:pPr>
        <w:jc w:val="center"/>
        <w:rPr>
          <w:sz w:val="20"/>
          <w:szCs w:val="20"/>
        </w:rPr>
      </w:pPr>
      <w:r w:rsidRPr="00BE2C32">
        <w:rPr>
          <w:sz w:val="20"/>
          <w:szCs w:val="20"/>
        </w:rPr>
        <w:t>Fondo Asilo, Migrazione e Integrazione 2021-2027 – OS2 Migrazione legale e Integrazione – Misura di attuazione 2.d) Ambito di applicazione 2.h) – Intervento b) Formazione linguistica - “Piani regionali per la formazione civico linguistica dei cittadini di Paesi terzi 2023-2026”</w:t>
      </w:r>
    </w:p>
    <w:p w14:paraId="52FF496C" w14:textId="77777777" w:rsidR="00462E71" w:rsidRPr="00462E71" w:rsidRDefault="00462E71" w:rsidP="00462E71">
      <w:pPr>
        <w:jc w:val="center"/>
        <w:rPr>
          <w:rFonts w:ascii="Calibri" w:hAnsi="Calibri" w:cs="Calibri"/>
          <w:b/>
          <w:bCs/>
          <w:iCs/>
          <w:spacing w:val="-2"/>
          <w:sz w:val="20"/>
          <w:szCs w:val="20"/>
        </w:rPr>
      </w:pPr>
    </w:p>
    <w:p w14:paraId="26B08E60" w14:textId="77777777" w:rsidR="00462E71" w:rsidRPr="00462E71" w:rsidRDefault="00462E71" w:rsidP="00462E71">
      <w:pPr>
        <w:jc w:val="both"/>
        <w:rPr>
          <w:rFonts w:ascii="Calibri" w:hAnsi="Calibri" w:cs="Calibri"/>
          <w:spacing w:val="-2"/>
          <w:sz w:val="20"/>
          <w:szCs w:val="20"/>
        </w:rPr>
      </w:pPr>
      <w:r w:rsidRPr="00462E71">
        <w:rPr>
          <w:rFonts w:ascii="Calibri" w:hAnsi="Calibri" w:cs="Calibri"/>
          <w:iCs/>
          <w:spacing w:val="-2"/>
          <w:sz w:val="20"/>
          <w:szCs w:val="20"/>
        </w:rPr>
        <w:t xml:space="preserve">Informiamo che la Direzione dell’Istituto I.O. Istituto Professionale “S. Pertini” CPIA di Terni in riferimento alle finalità istituzionali dell’istruzione e della formazione e ad ogni attività ad esse strumentale, raccoglie, registra, elabora, conserva e custodisce dati personali identificativi dei soggetti con i quali entra in relazione nell’ambito delle procedure per l’erogazione di servizi formativi. In applicazione del GDPR UE 679/2016 e del </w:t>
      </w:r>
      <w:proofErr w:type="spellStart"/>
      <w:r w:rsidRPr="00462E71">
        <w:rPr>
          <w:rFonts w:ascii="Calibri" w:hAnsi="Calibri" w:cs="Calibri"/>
          <w:iCs/>
          <w:spacing w:val="-2"/>
          <w:sz w:val="20"/>
          <w:szCs w:val="20"/>
        </w:rPr>
        <w:t>D.Lgs</w:t>
      </w:r>
      <w:proofErr w:type="spellEnd"/>
      <w:r w:rsidRPr="00462E71">
        <w:rPr>
          <w:rFonts w:ascii="Calibri" w:hAnsi="Calibri" w:cs="Calibri"/>
          <w:iCs/>
          <w:spacing w:val="-2"/>
          <w:sz w:val="20"/>
          <w:szCs w:val="20"/>
        </w:rPr>
        <w:t xml:space="preserve"> 101/2016, i dati personali sono trattati in modo lecito, secondo correttezza e con adozione di idonee misure di protezione relativamente all’ambiente in cui vengono custoditi, al sistema adottato per elaborarli, ai soggetti incaricati del trattamento.</w:t>
      </w:r>
    </w:p>
    <w:p w14:paraId="5E52C00E" w14:textId="77777777" w:rsidR="00462E71" w:rsidRPr="00462E71" w:rsidRDefault="00462E71" w:rsidP="00462E71">
      <w:pPr>
        <w:jc w:val="both"/>
        <w:rPr>
          <w:rFonts w:ascii="Calibri" w:hAnsi="Calibri" w:cs="Calibri"/>
          <w:spacing w:val="-2"/>
          <w:sz w:val="20"/>
          <w:szCs w:val="20"/>
        </w:rPr>
      </w:pPr>
      <w:r w:rsidRPr="00462E71">
        <w:rPr>
          <w:rFonts w:ascii="Calibri" w:hAnsi="Calibri" w:cs="Calibri"/>
          <w:iCs/>
          <w:spacing w:val="-2"/>
          <w:sz w:val="20"/>
          <w:szCs w:val="20"/>
        </w:rPr>
        <w:t xml:space="preserve">Titolare del Trattamento dei dati è il Dirigente Scolastico, quale Rappresentante dell’Istituto. </w:t>
      </w:r>
    </w:p>
    <w:p w14:paraId="279EC85B" w14:textId="77777777" w:rsidR="00462E71" w:rsidRPr="00462E71" w:rsidRDefault="00462E71" w:rsidP="00462E71">
      <w:pPr>
        <w:jc w:val="both"/>
        <w:rPr>
          <w:rFonts w:ascii="Calibri" w:hAnsi="Calibri" w:cs="Calibri"/>
          <w:spacing w:val="-2"/>
          <w:sz w:val="20"/>
          <w:szCs w:val="20"/>
        </w:rPr>
      </w:pPr>
      <w:r w:rsidRPr="00462E71">
        <w:rPr>
          <w:rFonts w:ascii="Calibri" w:hAnsi="Calibri" w:cs="Calibri"/>
          <w:iCs/>
          <w:spacing w:val="-2"/>
          <w:sz w:val="20"/>
          <w:szCs w:val="20"/>
        </w:rPr>
        <w:t>Il Responsabile della Protezione dei Dati (RPD) è il Sig. Lorenzo Baronci.</w:t>
      </w:r>
    </w:p>
    <w:p w14:paraId="11791AC9" w14:textId="77777777" w:rsidR="00462E71" w:rsidRPr="00462E71" w:rsidRDefault="00462E71" w:rsidP="00462E71">
      <w:pPr>
        <w:jc w:val="both"/>
        <w:rPr>
          <w:rFonts w:ascii="Calibri" w:hAnsi="Calibri" w:cs="Calibri"/>
          <w:spacing w:val="-2"/>
          <w:sz w:val="20"/>
          <w:szCs w:val="20"/>
        </w:rPr>
      </w:pPr>
      <w:r w:rsidRPr="00462E71">
        <w:rPr>
          <w:rFonts w:ascii="Calibri" w:hAnsi="Calibri" w:cs="Calibri"/>
          <w:iCs/>
          <w:spacing w:val="-2"/>
          <w:sz w:val="20"/>
          <w:szCs w:val="20"/>
        </w:rPr>
        <w:t>I dati possono essere comunque trattati in relazione ad adempimenti relativi o connessi alla gestione del progetto.</w:t>
      </w:r>
    </w:p>
    <w:p w14:paraId="6E054EAF" w14:textId="77777777" w:rsidR="00462E71" w:rsidRPr="00462E71" w:rsidRDefault="00462E71" w:rsidP="00462E71">
      <w:pPr>
        <w:jc w:val="both"/>
        <w:rPr>
          <w:rFonts w:ascii="Calibri" w:hAnsi="Calibri" w:cs="Calibri"/>
          <w:spacing w:val="-2"/>
          <w:sz w:val="20"/>
          <w:szCs w:val="20"/>
        </w:rPr>
      </w:pPr>
      <w:r w:rsidRPr="00462E71">
        <w:rPr>
          <w:rFonts w:ascii="Calibri" w:hAnsi="Calibri" w:cs="Calibri"/>
          <w:iCs/>
          <w:spacing w:val="-2"/>
          <w:sz w:val="20"/>
          <w:szCs w:val="20"/>
        </w:rPr>
        <w:t>I dati in nessun caso vengono comunicati a soggetti privati senza il preventivo consenso scritto dell’interessato. Al soggetto interessato sono riconosciuti il diritto di accesso ai dati personali e gli altri diritti definiti dagli art. 15 e successivi del GDPR UE 679/2016.</w:t>
      </w:r>
    </w:p>
    <w:p w14:paraId="5CA87C38" w14:textId="77777777" w:rsidR="00462E71" w:rsidRPr="00462E71" w:rsidRDefault="00462E71" w:rsidP="00462E71">
      <w:pPr>
        <w:jc w:val="both"/>
        <w:rPr>
          <w:rFonts w:ascii="Calibri" w:hAnsi="Calibri" w:cs="Calibri"/>
          <w:spacing w:val="-2"/>
          <w:sz w:val="20"/>
          <w:szCs w:val="20"/>
        </w:rPr>
      </w:pPr>
      <w:r w:rsidRPr="00462E71">
        <w:rPr>
          <w:rFonts w:ascii="Calibri" w:hAnsi="Calibri" w:cs="Calibri"/>
          <w:iCs/>
          <w:spacing w:val="-2"/>
          <w:sz w:val="20"/>
          <w:szCs w:val="20"/>
        </w:rPr>
        <w:t xml:space="preserve">Il sottoscritto, ricevuta l’informativa di cui all’art. 12 del GDPR UE 679/2016, esprime il proprio consenso affinché i dati personali forniti con la presente richiesta possano essere trattati nel rispetto del GDPR UE 679/2016 e del </w:t>
      </w:r>
      <w:proofErr w:type="spellStart"/>
      <w:r w:rsidRPr="00462E71">
        <w:rPr>
          <w:rFonts w:ascii="Calibri" w:hAnsi="Calibri" w:cs="Calibri"/>
          <w:iCs/>
          <w:spacing w:val="-2"/>
          <w:sz w:val="20"/>
          <w:szCs w:val="20"/>
        </w:rPr>
        <w:t>D.Lgs</w:t>
      </w:r>
      <w:proofErr w:type="spellEnd"/>
      <w:r w:rsidRPr="00462E71">
        <w:rPr>
          <w:rFonts w:ascii="Calibri" w:hAnsi="Calibri" w:cs="Calibri"/>
          <w:iCs/>
          <w:spacing w:val="-2"/>
          <w:sz w:val="20"/>
          <w:szCs w:val="20"/>
        </w:rPr>
        <w:t xml:space="preserve"> 101/2016 per gli adempimenti connessi alla presente procedura.</w:t>
      </w:r>
    </w:p>
    <w:p w14:paraId="46B258DE" w14:textId="77777777" w:rsidR="00462E71" w:rsidRPr="00462E71" w:rsidRDefault="00462E71" w:rsidP="00462E71">
      <w:pPr>
        <w:jc w:val="center"/>
        <w:rPr>
          <w:rFonts w:ascii="Calibri" w:hAnsi="Calibri" w:cs="Calibri"/>
          <w:b/>
          <w:bCs/>
          <w:iCs/>
          <w:spacing w:val="-2"/>
          <w:sz w:val="20"/>
          <w:szCs w:val="20"/>
        </w:rPr>
      </w:pPr>
    </w:p>
    <w:p w14:paraId="43082566" w14:textId="77777777" w:rsidR="00462E71" w:rsidRPr="00462E71" w:rsidRDefault="00462E71" w:rsidP="00462E71">
      <w:pPr>
        <w:rPr>
          <w:rFonts w:ascii="Calibri" w:hAnsi="Calibri" w:cs="Calibri"/>
          <w:b/>
          <w:spacing w:val="-2"/>
          <w:sz w:val="20"/>
          <w:szCs w:val="20"/>
        </w:rPr>
      </w:pPr>
      <w:r w:rsidRPr="00462E71">
        <w:rPr>
          <w:rFonts w:ascii="Calibri" w:hAnsi="Calibri" w:cs="Calibri"/>
          <w:b/>
          <w:bCs/>
          <w:iCs/>
          <w:spacing w:val="-2"/>
          <w:sz w:val="20"/>
          <w:szCs w:val="20"/>
        </w:rPr>
        <w:t>Luogo, Data ………</w:t>
      </w:r>
      <w:proofErr w:type="gramStart"/>
      <w:r w:rsidRPr="00462E71">
        <w:rPr>
          <w:rFonts w:ascii="Calibri" w:hAnsi="Calibri" w:cs="Calibri"/>
          <w:b/>
          <w:bCs/>
          <w:iCs/>
          <w:spacing w:val="-2"/>
          <w:sz w:val="20"/>
          <w:szCs w:val="20"/>
        </w:rPr>
        <w:t>…….</w:t>
      </w:r>
      <w:proofErr w:type="gramEnd"/>
      <w:r w:rsidRPr="00462E71">
        <w:rPr>
          <w:rFonts w:ascii="Calibri" w:hAnsi="Calibri" w:cs="Calibri"/>
          <w:b/>
          <w:bCs/>
          <w:iCs/>
          <w:spacing w:val="-2"/>
          <w:sz w:val="20"/>
          <w:szCs w:val="20"/>
        </w:rPr>
        <w:t>…………….</w:t>
      </w:r>
    </w:p>
    <w:p w14:paraId="60C7CE42" w14:textId="3E77FDD2" w:rsidR="00462E71" w:rsidRPr="00462E71" w:rsidRDefault="00BE2C32" w:rsidP="00462E71">
      <w:pPr>
        <w:jc w:val="center"/>
        <w:rPr>
          <w:rFonts w:ascii="Calibri" w:hAnsi="Calibri" w:cs="Calibri"/>
          <w:b/>
          <w:spacing w:val="-2"/>
          <w:sz w:val="20"/>
          <w:szCs w:val="20"/>
        </w:rPr>
      </w:pPr>
      <w:r w:rsidRPr="00BE2C32">
        <w:rPr>
          <w:rFonts w:ascii="Calibri" w:hAnsi="Calibri" w:cs="Calibri"/>
          <w:b/>
          <w:bCs/>
          <w:iCs/>
          <w:spacing w:val="-2"/>
          <w:sz w:val="20"/>
          <w:szCs w:val="20"/>
        </w:rPr>
        <w:t>F</w:t>
      </w:r>
      <w:r w:rsidR="00462E71" w:rsidRPr="00462E71">
        <w:rPr>
          <w:rFonts w:ascii="Calibri" w:hAnsi="Calibri" w:cs="Calibri"/>
          <w:b/>
          <w:bCs/>
          <w:iCs/>
          <w:spacing w:val="-2"/>
          <w:sz w:val="20"/>
          <w:szCs w:val="20"/>
        </w:rPr>
        <w:t>IRMA DEL CANDIDATO</w:t>
      </w:r>
    </w:p>
    <w:p w14:paraId="6C40AC64" w14:textId="77777777" w:rsidR="00462E71" w:rsidRPr="00462E71" w:rsidRDefault="00462E71" w:rsidP="00462E71">
      <w:pPr>
        <w:jc w:val="center"/>
        <w:rPr>
          <w:rFonts w:ascii="Calibri" w:hAnsi="Calibri" w:cs="Calibri"/>
          <w:b/>
          <w:bCs/>
          <w:iCs/>
          <w:spacing w:val="-2"/>
          <w:sz w:val="20"/>
          <w:szCs w:val="20"/>
        </w:rPr>
      </w:pPr>
    </w:p>
    <w:p w14:paraId="031D13D1" w14:textId="59AC2873" w:rsidR="007D13ED" w:rsidRPr="00BE2C32" w:rsidRDefault="00462E71" w:rsidP="00462E71">
      <w:pPr>
        <w:jc w:val="center"/>
        <w:rPr>
          <w:sz w:val="20"/>
          <w:szCs w:val="20"/>
        </w:rPr>
      </w:pPr>
      <w:r w:rsidRPr="00462E71">
        <w:rPr>
          <w:rFonts w:ascii="Calibri" w:hAnsi="Calibri" w:cs="Calibri"/>
          <w:b/>
          <w:bCs/>
          <w:iCs/>
          <w:spacing w:val="-2"/>
          <w:sz w:val="20"/>
          <w:szCs w:val="20"/>
        </w:rPr>
        <w:t>______________________________</w:t>
      </w:r>
      <w:bookmarkStart w:id="0" w:name="_GoBack"/>
      <w:bookmarkEnd w:id="0"/>
    </w:p>
    <w:sectPr w:rsidR="007D13ED" w:rsidRPr="00BE2C32">
      <w:headerReference w:type="default" r:id="rId8"/>
      <w:footerReference w:type="default" r:id="rId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86DC57" w14:textId="77777777" w:rsidR="000B220F" w:rsidRDefault="000B220F" w:rsidP="006A41BD">
      <w:pPr>
        <w:spacing w:after="0" w:line="240" w:lineRule="auto"/>
      </w:pPr>
      <w:r>
        <w:separator/>
      </w:r>
    </w:p>
  </w:endnote>
  <w:endnote w:type="continuationSeparator" w:id="0">
    <w:p w14:paraId="6E0A28C6" w14:textId="77777777" w:rsidR="000B220F" w:rsidRDefault="000B220F" w:rsidP="006A41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Segoe UI Symbol"/>
    <w:charset w:val="02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A6A170" w14:textId="797E2890" w:rsidR="008E3CA0" w:rsidRDefault="007174F7" w:rsidP="007174F7">
    <w:pPr>
      <w:pStyle w:val="Pidipagina"/>
      <w:tabs>
        <w:tab w:val="clear" w:pos="4819"/>
        <w:tab w:val="clear" w:pos="9638"/>
      </w:tabs>
      <w:ind w:left="-709" w:right="-285"/>
    </w:pPr>
    <w:r>
      <w:rPr>
        <w:noProof/>
        <w:lang w:eastAsia="it-IT"/>
      </w:rPr>
      <w:drawing>
        <wp:inline distT="0" distB="0" distL="0" distR="0" wp14:anchorId="77E711CC" wp14:editId="5B71FD5B">
          <wp:extent cx="6979285" cy="71431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846" r="2742"/>
                  <a:stretch/>
                </pic:blipFill>
                <pic:spPr bwMode="auto">
                  <a:xfrm>
                    <a:off x="0" y="0"/>
                    <a:ext cx="7074782" cy="72408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0C1322" w14:textId="77777777" w:rsidR="000B220F" w:rsidRDefault="000B220F" w:rsidP="006A41BD">
      <w:pPr>
        <w:spacing w:after="0" w:line="240" w:lineRule="auto"/>
      </w:pPr>
      <w:r>
        <w:separator/>
      </w:r>
    </w:p>
  </w:footnote>
  <w:footnote w:type="continuationSeparator" w:id="0">
    <w:p w14:paraId="5665832F" w14:textId="77777777" w:rsidR="000B220F" w:rsidRDefault="000B220F" w:rsidP="006A41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0DB2D8" w14:textId="6DE92798" w:rsidR="006A41BD" w:rsidRDefault="0043073E">
    <w:pPr>
      <w:pStyle w:val="Intestazione"/>
    </w:pPr>
    <w:r>
      <w:rPr>
        <w:noProof/>
        <w:lang w:eastAsia="it-IT"/>
      </w:rPr>
      <w:drawing>
        <wp:inline distT="0" distB="0" distL="0" distR="0" wp14:anchorId="24A0D846" wp14:editId="073DD4BB">
          <wp:extent cx="6120130" cy="106934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0693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CAEC139D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212529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2"/>
      <w:numFmt w:val="decimal"/>
      <w:lvlText w:val="%1"/>
      <w:lvlJc w:val="left"/>
      <w:pPr>
        <w:tabs>
          <w:tab w:val="num" w:pos="0"/>
        </w:tabs>
        <w:ind w:left="480" w:hanging="332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480" w:hanging="332"/>
      </w:pPr>
      <w:rPr>
        <w:rFonts w:ascii="OpenSymbol" w:eastAsia="OpenSymbol" w:hAnsi="OpenSymbol" w:cs="OpenSymbol"/>
        <w:sz w:val="24"/>
        <w:szCs w:val="24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869" w:hanging="360"/>
      </w:pPr>
      <w:rPr>
        <w:rFonts w:ascii="OpenSymbol" w:eastAsia="OpenSymbol" w:hAnsi="OpenSymbol" w:cs="OpenSymbol"/>
        <w:sz w:val="24"/>
        <w:szCs w:val="24"/>
      </w:rPr>
    </w:lvl>
    <w:lvl w:ilvl="3">
      <w:numFmt w:val="bullet"/>
      <w:lvlText w:val=""/>
      <w:lvlJc w:val="left"/>
      <w:pPr>
        <w:tabs>
          <w:tab w:val="num" w:pos="0"/>
        </w:tabs>
        <w:ind w:left="3073" w:hanging="360"/>
      </w:pPr>
      <w:rPr>
        <w:rFonts w:ascii="Symbol" w:hAnsi="Symbol" w:cs="OpenSymbol"/>
      </w:rPr>
    </w:lvl>
    <w:lvl w:ilvl="4">
      <w:numFmt w:val="bullet"/>
      <w:lvlText w:val=""/>
      <w:lvlJc w:val="left"/>
      <w:pPr>
        <w:tabs>
          <w:tab w:val="num" w:pos="0"/>
        </w:tabs>
        <w:ind w:left="4180" w:hanging="360"/>
      </w:pPr>
      <w:rPr>
        <w:rFonts w:ascii="Symbol" w:hAnsi="Symbol" w:cs="OpenSymbol"/>
      </w:rPr>
    </w:lvl>
    <w:lvl w:ilvl="5">
      <w:numFmt w:val="bullet"/>
      <w:lvlText w:val=""/>
      <w:lvlJc w:val="left"/>
      <w:pPr>
        <w:tabs>
          <w:tab w:val="num" w:pos="0"/>
        </w:tabs>
        <w:ind w:left="5286" w:hanging="360"/>
      </w:pPr>
      <w:rPr>
        <w:rFonts w:ascii="Symbol" w:hAnsi="Symbol" w:cs="OpenSymbol"/>
      </w:rPr>
    </w:lvl>
    <w:lvl w:ilvl="6">
      <w:numFmt w:val="bullet"/>
      <w:lvlText w:val=""/>
      <w:lvlJc w:val="left"/>
      <w:pPr>
        <w:tabs>
          <w:tab w:val="num" w:pos="0"/>
        </w:tabs>
        <w:ind w:left="6393" w:hanging="360"/>
      </w:pPr>
      <w:rPr>
        <w:rFonts w:ascii="Symbol" w:hAnsi="Symbol" w:cs="OpenSymbol"/>
      </w:rPr>
    </w:lvl>
    <w:lvl w:ilvl="7">
      <w:numFmt w:val="bullet"/>
      <w:lvlText w:val=""/>
      <w:lvlJc w:val="left"/>
      <w:pPr>
        <w:tabs>
          <w:tab w:val="num" w:pos="0"/>
        </w:tabs>
        <w:ind w:left="7500" w:hanging="360"/>
      </w:pPr>
      <w:rPr>
        <w:rFonts w:ascii="Symbol" w:hAnsi="Symbol" w:cs="OpenSymbol"/>
      </w:rPr>
    </w:lvl>
    <w:lvl w:ilvl="8">
      <w:numFmt w:val="bullet"/>
      <w:lvlText w:val=""/>
      <w:lvlJc w:val="left"/>
      <w:pPr>
        <w:tabs>
          <w:tab w:val="num" w:pos="0"/>
        </w:tabs>
        <w:ind w:left="8606" w:hanging="360"/>
      </w:pPr>
      <w:rPr>
        <w:rFonts w:ascii="Symbol" w:hAnsi="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4"/>
        <w:szCs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sz w:val="24"/>
        <w:szCs w:val="24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3" w15:restartNumberingAfterBreak="0">
    <w:nsid w:val="0000000E"/>
    <w:multiLevelType w:val="multi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4" w15:restartNumberingAfterBreak="0">
    <w:nsid w:val="58283B0E"/>
    <w:multiLevelType w:val="hybridMultilevel"/>
    <w:tmpl w:val="9FC2597E"/>
    <w:lvl w:ilvl="0" w:tplc="01B607C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1875283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72989096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70112751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9470049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5" w16cid:durableId="276910924">
    <w:abstractNumId w:val="4"/>
  </w:num>
  <w:num w:numId="6" w16cid:durableId="937442838">
    <w:abstractNumId w:val="8"/>
  </w:num>
  <w:num w:numId="7" w16cid:durableId="1435513692">
    <w:abstractNumId w:val="10"/>
  </w:num>
  <w:num w:numId="8" w16cid:durableId="923535836">
    <w:abstractNumId w:val="11"/>
  </w:num>
  <w:num w:numId="9" w16cid:durableId="446169253">
    <w:abstractNumId w:val="12"/>
  </w:num>
  <w:num w:numId="10" w16cid:durableId="1834759451">
    <w:abstractNumId w:val="13"/>
  </w:num>
  <w:num w:numId="11" w16cid:durableId="1256088787">
    <w:abstractNumId w:val="5"/>
  </w:num>
  <w:num w:numId="12" w16cid:durableId="253973585">
    <w:abstractNumId w:val="9"/>
  </w:num>
  <w:num w:numId="13" w16cid:durableId="993603140">
    <w:abstractNumId w:val="6"/>
  </w:num>
  <w:num w:numId="14" w16cid:durableId="1272905949">
    <w:abstractNumId w:val="0"/>
  </w:num>
  <w:num w:numId="15" w16cid:durableId="76823350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1BD"/>
    <w:rsid w:val="000777F0"/>
    <w:rsid w:val="000A2145"/>
    <w:rsid w:val="000B220F"/>
    <w:rsid w:val="000C228A"/>
    <w:rsid w:val="000E53F9"/>
    <w:rsid w:val="00111F32"/>
    <w:rsid w:val="001B67CF"/>
    <w:rsid w:val="001E3A5A"/>
    <w:rsid w:val="001F07E3"/>
    <w:rsid w:val="002222EA"/>
    <w:rsid w:val="00253CB2"/>
    <w:rsid w:val="0026797F"/>
    <w:rsid w:val="002F7EFD"/>
    <w:rsid w:val="003055F6"/>
    <w:rsid w:val="00384016"/>
    <w:rsid w:val="003F255A"/>
    <w:rsid w:val="00401BB8"/>
    <w:rsid w:val="00404DF7"/>
    <w:rsid w:val="0043073E"/>
    <w:rsid w:val="00462E71"/>
    <w:rsid w:val="004A4B7D"/>
    <w:rsid w:val="00597123"/>
    <w:rsid w:val="005E1958"/>
    <w:rsid w:val="005E39EC"/>
    <w:rsid w:val="00620ED3"/>
    <w:rsid w:val="00626423"/>
    <w:rsid w:val="006A41BD"/>
    <w:rsid w:val="006E2DA7"/>
    <w:rsid w:val="0071646B"/>
    <w:rsid w:val="007174F7"/>
    <w:rsid w:val="00717B23"/>
    <w:rsid w:val="007222F9"/>
    <w:rsid w:val="007674A2"/>
    <w:rsid w:val="007D13ED"/>
    <w:rsid w:val="007D2046"/>
    <w:rsid w:val="007E78E7"/>
    <w:rsid w:val="008260EA"/>
    <w:rsid w:val="008305BA"/>
    <w:rsid w:val="00875AB3"/>
    <w:rsid w:val="00880863"/>
    <w:rsid w:val="008959F3"/>
    <w:rsid w:val="008A64AA"/>
    <w:rsid w:val="008E3CA0"/>
    <w:rsid w:val="008F7996"/>
    <w:rsid w:val="00903C52"/>
    <w:rsid w:val="00951AA3"/>
    <w:rsid w:val="00953676"/>
    <w:rsid w:val="009B1708"/>
    <w:rsid w:val="009B2339"/>
    <w:rsid w:val="009E0C86"/>
    <w:rsid w:val="00AF549A"/>
    <w:rsid w:val="00B544E5"/>
    <w:rsid w:val="00BE2C32"/>
    <w:rsid w:val="00C61E8F"/>
    <w:rsid w:val="00C817CB"/>
    <w:rsid w:val="00D2039D"/>
    <w:rsid w:val="00D26BFA"/>
    <w:rsid w:val="00D85C28"/>
    <w:rsid w:val="00DA1FD5"/>
    <w:rsid w:val="00DA7B03"/>
    <w:rsid w:val="00DF0CEB"/>
    <w:rsid w:val="00DF4FA4"/>
    <w:rsid w:val="00E37695"/>
    <w:rsid w:val="00E50B77"/>
    <w:rsid w:val="00EA5D30"/>
    <w:rsid w:val="00EC5F2A"/>
    <w:rsid w:val="00F30929"/>
    <w:rsid w:val="00FA3A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9F1C40"/>
  <w15:chartTrackingRefBased/>
  <w15:docId w15:val="{4D01633A-EF75-435E-B087-91BB11F66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6A41B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A41BD"/>
  </w:style>
  <w:style w:type="paragraph" w:styleId="Pidipagina">
    <w:name w:val="footer"/>
    <w:basedOn w:val="Normale"/>
    <w:link w:val="PidipaginaCarattere"/>
    <w:uiPriority w:val="99"/>
    <w:unhideWhenUsed/>
    <w:rsid w:val="006A41B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A41BD"/>
  </w:style>
  <w:style w:type="table" w:styleId="Grigliatabella">
    <w:name w:val="Table Grid"/>
    <w:basedOn w:val="Tabellanormale"/>
    <w:uiPriority w:val="39"/>
    <w:rsid w:val="005E39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1E3A5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E3A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85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1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8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1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3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329</Words>
  <Characters>1880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Fabrizio Lena</dc:creator>
  <cp:keywords/>
  <dc:description/>
  <cp:lastModifiedBy>Enza</cp:lastModifiedBy>
  <cp:revision>6</cp:revision>
  <cp:lastPrinted>2024-05-24T09:50:00Z</cp:lastPrinted>
  <dcterms:created xsi:type="dcterms:W3CDTF">2024-11-11T09:40:00Z</dcterms:created>
  <dcterms:modified xsi:type="dcterms:W3CDTF">2024-11-11T09:47:00Z</dcterms:modified>
</cp:coreProperties>
</file>